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4FC7" w:rsidRPr="00BB34D3" w:rsidRDefault="004C6E78">
      <w:pPr>
        <w:jc w:val="center"/>
        <w:rPr>
          <w:b/>
          <w:sz w:val="22"/>
        </w:rPr>
      </w:pPr>
      <w:r w:rsidRPr="00BB34D3">
        <w:rPr>
          <w:b/>
          <w:sz w:val="22"/>
        </w:rPr>
        <w:t>VÁLLALKOZÁSI</w:t>
      </w:r>
      <w:r w:rsidR="00BA4FC7" w:rsidRPr="00BB34D3">
        <w:rPr>
          <w:b/>
          <w:sz w:val="22"/>
        </w:rPr>
        <w:t xml:space="preserve"> SZERZŐDÉS</w:t>
      </w:r>
    </w:p>
    <w:p w:rsidR="00867E9F" w:rsidRPr="00BB34D3" w:rsidRDefault="00867E9F">
      <w:pPr>
        <w:jc w:val="center"/>
        <w:rPr>
          <w:b/>
          <w:sz w:val="22"/>
        </w:rPr>
      </w:pPr>
    </w:p>
    <w:p w:rsidR="00867E9F" w:rsidRPr="00BB34D3" w:rsidRDefault="00867E9F">
      <w:pPr>
        <w:jc w:val="center"/>
        <w:rPr>
          <w:b/>
        </w:rPr>
      </w:pPr>
      <w:r w:rsidRPr="00BB34D3">
        <w:rPr>
          <w:b/>
        </w:rPr>
        <w:t>(Nem közművel összegyűjtött háztartási szennyvíz gyűjtésére, elszállítására)</w:t>
      </w:r>
    </w:p>
    <w:p w:rsidR="00BA4FC7" w:rsidRPr="00BB34D3" w:rsidRDefault="00BA4FC7">
      <w:pPr>
        <w:jc w:val="center"/>
        <w:rPr>
          <w:b/>
        </w:rPr>
      </w:pPr>
    </w:p>
    <w:p w:rsidR="00BA4FC7" w:rsidRPr="00BB34D3" w:rsidRDefault="00BA4FC7" w:rsidP="004C120A">
      <w:pPr>
        <w:spacing w:line="276" w:lineRule="auto"/>
        <w:jc w:val="both"/>
      </w:pPr>
      <w:r w:rsidRPr="00BB34D3">
        <w:t xml:space="preserve">mely létrejött egyrészről a </w:t>
      </w:r>
      <w:r w:rsidR="00BB34D3" w:rsidRPr="00BB34D3">
        <w:rPr>
          <w:b/>
          <w:bCs/>
        </w:rPr>
        <w:t>HARKÁNY VÁROS</w:t>
      </w:r>
      <w:r w:rsidR="00603479" w:rsidRPr="00BB34D3">
        <w:rPr>
          <w:b/>
          <w:bCs/>
        </w:rPr>
        <w:t xml:space="preserve"> ÖNKORMÁNYZAT</w:t>
      </w:r>
      <w:r w:rsidR="00603479" w:rsidRPr="00BB34D3">
        <w:t xml:space="preserve"> (781</w:t>
      </w:r>
      <w:r w:rsidR="00BB34D3" w:rsidRPr="00BB34D3">
        <w:t>5</w:t>
      </w:r>
      <w:r w:rsidR="004C6E78" w:rsidRPr="00BB34D3">
        <w:t xml:space="preserve"> </w:t>
      </w:r>
      <w:r w:rsidR="00BB34D3" w:rsidRPr="00BB34D3">
        <w:t>Harkány, Petőfi S. u. 2-4.</w:t>
      </w:r>
      <w:r w:rsidR="004C6E78" w:rsidRPr="00BB34D3">
        <w:t>, adószáma:</w:t>
      </w:r>
      <w:r w:rsidR="00603479" w:rsidRPr="00BB34D3">
        <w:t xml:space="preserve"> </w:t>
      </w:r>
      <w:r w:rsidR="00BB34D3" w:rsidRPr="00BB34D3">
        <w:t>15724076</w:t>
      </w:r>
      <w:r w:rsidR="00603479" w:rsidRPr="00BB34D3">
        <w:t>-2-02</w:t>
      </w:r>
      <w:r w:rsidR="004C6E78" w:rsidRPr="00BB34D3">
        <w:t xml:space="preserve">; </w:t>
      </w:r>
      <w:r w:rsidRPr="00BB34D3">
        <w:t>törzsszám:</w:t>
      </w:r>
      <w:r w:rsidR="00603479" w:rsidRPr="00BB34D3">
        <w:t xml:space="preserve"> </w:t>
      </w:r>
      <w:r w:rsidR="00BB34D3" w:rsidRPr="00BB34D3">
        <w:t>724078</w:t>
      </w:r>
      <w:r w:rsidR="004C6E78" w:rsidRPr="00BB34D3">
        <w:t xml:space="preserve">, képv.: </w:t>
      </w:r>
      <w:r w:rsidR="00BB34D3" w:rsidRPr="00BB34D3">
        <w:t>Baksai Endre Tamás</w:t>
      </w:r>
      <w:r w:rsidR="00BF13DB" w:rsidRPr="00BB34D3">
        <w:t xml:space="preserve"> polgármeste</w:t>
      </w:r>
      <w:r w:rsidR="00603479" w:rsidRPr="00BB34D3">
        <w:t>r</w:t>
      </w:r>
      <w:r w:rsidRPr="00BB34D3">
        <w:t xml:space="preserve">), mint </w:t>
      </w:r>
      <w:r w:rsidR="00360BBA" w:rsidRPr="00BB34D3">
        <w:rPr>
          <w:b/>
        </w:rPr>
        <w:t>Megrendelő</w:t>
      </w:r>
      <w:r w:rsidRPr="00BB34D3">
        <w:t xml:space="preserve"> </w:t>
      </w:r>
    </w:p>
    <w:p w:rsidR="004C6E78" w:rsidRPr="00BB34D3" w:rsidRDefault="004C6E78" w:rsidP="004C120A">
      <w:pPr>
        <w:spacing w:line="276" w:lineRule="auto"/>
        <w:jc w:val="both"/>
      </w:pPr>
    </w:p>
    <w:p w:rsidR="00BA4FC7" w:rsidRPr="00BB34D3" w:rsidRDefault="00BA4FC7" w:rsidP="004C120A">
      <w:pPr>
        <w:spacing w:line="276" w:lineRule="auto"/>
        <w:jc w:val="both"/>
      </w:pPr>
      <w:r w:rsidRPr="00BB34D3">
        <w:t xml:space="preserve">másrészről </w:t>
      </w:r>
      <w:r w:rsidR="00AD1508">
        <w:rPr>
          <w:b/>
        </w:rPr>
        <w:t xml:space="preserve">KOVÁCS LEVENTE </w:t>
      </w:r>
      <w:r w:rsidR="00AD1508">
        <w:t xml:space="preserve">(szül.: Pécs, 1976.10.12., an.: Czombos Anna, nyilvántartási száma: 22061698, adószáma: 60678724-1-22, lakcím: 7815 Harkány, Munkácsy M. u. 17.) </w:t>
      </w:r>
      <w:r w:rsidRPr="00BB34D3">
        <w:t xml:space="preserve">mint </w:t>
      </w:r>
      <w:r w:rsidR="004C6E78" w:rsidRPr="00BB34D3">
        <w:rPr>
          <w:b/>
        </w:rPr>
        <w:t xml:space="preserve">Vállalkozó </w:t>
      </w:r>
      <w:r w:rsidR="004C6E78" w:rsidRPr="00BB34D3">
        <w:t>(továbbiakban: Vállalkozó</w:t>
      </w:r>
      <w:r w:rsidRPr="00BB34D3">
        <w:t>) között, az alulírt helyen és időben, az alábbi feltételekkel: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360BBA" w:rsidP="004C120A">
      <w:pPr>
        <w:numPr>
          <w:ilvl w:val="0"/>
          <w:numId w:val="3"/>
        </w:numPr>
        <w:tabs>
          <w:tab w:val="left" w:pos="283"/>
        </w:tabs>
        <w:spacing w:line="276" w:lineRule="auto"/>
        <w:jc w:val="both"/>
      </w:pPr>
      <w:r w:rsidRPr="00BB34D3">
        <w:t>Megrendelő</w:t>
      </w:r>
      <w:r w:rsidR="00AD1508">
        <w:t xml:space="preserve"> az </w:t>
      </w:r>
      <w:r w:rsidR="002E614B">
        <w:t>….</w:t>
      </w:r>
      <w:r w:rsidR="00D874CF">
        <w:t>/201</w:t>
      </w:r>
      <w:r w:rsidR="002E614B">
        <w:t>8</w:t>
      </w:r>
      <w:r w:rsidR="004C6E78" w:rsidRPr="00BB34D3">
        <w:t>.(</w:t>
      </w:r>
      <w:r w:rsidR="002E614B">
        <w:t>IV</w:t>
      </w:r>
      <w:r w:rsidR="00D874CF">
        <w:t>.</w:t>
      </w:r>
      <w:r w:rsidR="002E614B">
        <w:t>26</w:t>
      </w:r>
      <w:r w:rsidR="00DB51F3">
        <w:t>.</w:t>
      </w:r>
      <w:r w:rsidR="004C6E78" w:rsidRPr="00BB34D3">
        <w:t>)</w:t>
      </w:r>
      <w:r w:rsidR="001B289A" w:rsidRPr="00BB34D3">
        <w:t xml:space="preserve"> </w:t>
      </w:r>
      <w:r w:rsidR="004C6E78" w:rsidRPr="00BB34D3">
        <w:t>számú k</w:t>
      </w:r>
      <w:r w:rsidR="00BA4FC7" w:rsidRPr="00BB34D3">
        <w:t>t. határozat alapján</w:t>
      </w:r>
      <w:r w:rsidR="00E87C0C" w:rsidRPr="00BB34D3">
        <w:t xml:space="preserve"> megbízza</w:t>
      </w:r>
      <w:r w:rsidR="00BA4FC7" w:rsidRPr="00BB34D3">
        <w:t xml:space="preserve"> </w:t>
      </w:r>
      <w:r w:rsidR="004C6E78" w:rsidRPr="00BB34D3">
        <w:t>Vállalkozó</w:t>
      </w:r>
      <w:r w:rsidR="00BA4FC7" w:rsidRPr="00BB34D3">
        <w:t>t</w:t>
      </w:r>
      <w:r w:rsidR="00E87C0C" w:rsidRPr="00BB34D3">
        <w:t>,</w:t>
      </w:r>
      <w:r w:rsidR="00BA4FC7" w:rsidRPr="00BB34D3">
        <w:t xml:space="preserve"> </w:t>
      </w:r>
      <w:r w:rsidR="00E87C0C" w:rsidRPr="00BB34D3">
        <w:t xml:space="preserve">hogy </w:t>
      </w:r>
      <w:r w:rsidR="00BA4FC7" w:rsidRPr="00BB34D3">
        <w:t xml:space="preserve">a 2) pontban megjelölt </w:t>
      </w:r>
      <w:r w:rsidR="00E87C0C" w:rsidRPr="00BB34D3">
        <w:t xml:space="preserve">közszolgáltatási </w:t>
      </w:r>
      <w:r w:rsidR="00BA4FC7" w:rsidRPr="00BB34D3">
        <w:t>tevékenysé</w:t>
      </w:r>
      <w:r w:rsidR="00E87C0C" w:rsidRPr="00BB34D3">
        <w:t>get</w:t>
      </w:r>
      <w:r w:rsidR="00A76C0C">
        <w:t xml:space="preserve"> 201</w:t>
      </w:r>
      <w:r w:rsidR="002E614B">
        <w:t>8</w:t>
      </w:r>
      <w:r w:rsidR="004C6E78" w:rsidRPr="00BB34D3">
        <w:t xml:space="preserve">. </w:t>
      </w:r>
      <w:r w:rsidR="002E614B">
        <w:t>május</w:t>
      </w:r>
      <w:r w:rsidR="00A76C0C">
        <w:t xml:space="preserve"> 1. napjától 201</w:t>
      </w:r>
      <w:r w:rsidR="002E614B">
        <w:t>9</w:t>
      </w:r>
      <w:r w:rsidR="00A76C0C">
        <w:t xml:space="preserve">. </w:t>
      </w:r>
      <w:r w:rsidR="002E614B">
        <w:t xml:space="preserve">május </w:t>
      </w:r>
      <w:r w:rsidR="00A76C0C">
        <w:t>3</w:t>
      </w:r>
      <w:r w:rsidR="002E614B">
        <w:t>1</w:t>
      </w:r>
      <w:r w:rsidR="00E87C0C" w:rsidRPr="00BB34D3">
        <w:t>. napjáig tartó, határozott időszakra vonatkozóan a Megrendelő érdekében eljárva folyamatosan ellássa.</w:t>
      </w:r>
      <w:r w:rsidR="00BA4FC7" w:rsidRPr="00BB34D3">
        <w:t xml:space="preserve"> </w:t>
      </w:r>
      <w:r w:rsidR="004C6E78" w:rsidRPr="00BB34D3">
        <w:t>Vállalkozó</w:t>
      </w:r>
      <w:r w:rsidR="00E87C0C" w:rsidRPr="00BB34D3">
        <w:t xml:space="preserve"> a közszolgáltatás folyamatos biztosítását</w:t>
      </w:r>
      <w:r w:rsidR="004C6E78" w:rsidRPr="00BB34D3">
        <w:t xml:space="preserve"> </w:t>
      </w:r>
      <w:r w:rsidR="00E87C0C" w:rsidRPr="00BB34D3">
        <w:t>a szerződés hatálya alatt</w:t>
      </w:r>
      <w:r w:rsidR="00BA4FC7" w:rsidRPr="00BB34D3">
        <w:t xml:space="preserve"> elvállalja. </w:t>
      </w:r>
      <w:r w:rsidR="004C6E78" w:rsidRPr="00BB34D3">
        <w:t>Vállalkozó</w:t>
      </w:r>
      <w:r w:rsidR="00BA4FC7" w:rsidRPr="00BB34D3">
        <w:t xml:space="preserve"> a 2) pontban meghatározott tevékenység ellátása során köteles személyesen eljárni, más személy közreműködését csak </w:t>
      </w:r>
      <w:r w:rsidRPr="00BB34D3">
        <w:t>Megrendelő</w:t>
      </w:r>
      <w:r w:rsidR="00BA4FC7" w:rsidRPr="00BB34D3">
        <w:t xml:space="preserve"> írásbeli hozzájárulása esetén veheti igénybe.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1"/>
        </w:numPr>
        <w:tabs>
          <w:tab w:val="left" w:pos="283"/>
        </w:tabs>
        <w:spacing w:line="276" w:lineRule="auto"/>
        <w:jc w:val="both"/>
      </w:pPr>
      <w:r w:rsidRPr="00BB34D3">
        <w:t xml:space="preserve">Vállalkozó a </w:t>
      </w:r>
      <w:r w:rsidR="00BB34D3" w:rsidRPr="00BB34D3">
        <w:t xml:space="preserve">Harkány </w:t>
      </w:r>
      <w:r w:rsidR="0059324A" w:rsidRPr="00BB34D3">
        <w:t>település</w:t>
      </w:r>
      <w:r w:rsidR="00BA4FC7" w:rsidRPr="00BB34D3">
        <w:t xml:space="preserve"> közigazgatási területén </w:t>
      </w:r>
      <w:r w:rsidR="00360BBA" w:rsidRPr="00BB34D3">
        <w:t>Megrendelő</w:t>
      </w:r>
      <w:r w:rsidR="00BA4FC7" w:rsidRPr="00BB34D3">
        <w:t xml:space="preserve"> által szervezett é</w:t>
      </w:r>
      <w:r w:rsidRPr="00BB34D3">
        <w:t>s fenntartott nem közművel összegyűjtött háztartási szennyvíz elszállítására irányuló</w:t>
      </w:r>
      <w:r w:rsidR="00F76144" w:rsidRPr="00BB34D3">
        <w:t xml:space="preserve"> közszolgáltatás</w:t>
      </w:r>
      <w:r w:rsidR="00BA4FC7" w:rsidRPr="00BB34D3">
        <w:t xml:space="preserve"> ellátását – ennek keretében a szennyvíz gyűjtését, elszállítását és erre a célra kijelölt és kialakított közcélú ártalmatlanító telepen történő elhelyezését – folyamatosan végzi. </w:t>
      </w:r>
      <w:r w:rsidRPr="00BB34D3">
        <w:t>Vállalkozó</w:t>
      </w:r>
      <w:r w:rsidR="00BA4FC7" w:rsidRPr="00BB34D3">
        <w:t xml:space="preserve"> tevékenysége kif</w:t>
      </w:r>
      <w:r w:rsidRPr="00BB34D3">
        <w:t>ejtése során köteles a nem közművel összegyűjtött háztartási szennyvíz gyűjtésére és szállítására</w:t>
      </w:r>
      <w:r w:rsidR="00BA4FC7" w:rsidRPr="00BB34D3">
        <w:t xml:space="preserve"> vonatkozó jogszabályi előírásokat maradéktalanul betartani. Az ezen pontban foglaltak megszegéséből adódó kártérítési felelősségét </w:t>
      </w:r>
      <w:r w:rsidR="00360BBA" w:rsidRPr="00BB34D3">
        <w:t>Megrendelő</w:t>
      </w:r>
      <w:r w:rsidR="00BA4FC7" w:rsidRPr="00BB34D3">
        <w:t xml:space="preserve"> jelen szerződés aláírásával kizárja.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tevékenységét jelen szerződés érvényességi ideje alatt időbeli korlát és behatárolás nélkül végzi. </w:t>
      </w:r>
      <w:r w:rsidR="00360BBA" w:rsidRPr="00BB34D3">
        <w:t>Megrendelő</w:t>
      </w:r>
      <w:r w:rsidR="00BA4FC7" w:rsidRPr="00BB34D3">
        <w:t xml:space="preserve"> és </w:t>
      </w:r>
      <w:r w:rsidRPr="00BB34D3">
        <w:t>Vállalkozó</w:t>
      </w:r>
      <w:r w:rsidR="00360BBA" w:rsidRPr="00BB34D3">
        <w:t xml:space="preserve"> kapcsolattartása és a szerződés</w:t>
      </w:r>
      <w:r w:rsidR="00BA4FC7" w:rsidRPr="00BB34D3">
        <w:t xml:space="preserve"> teljesítése </w:t>
      </w:r>
      <w:r w:rsidRPr="00BB34D3">
        <w:t>Vállalkozó</w:t>
      </w:r>
      <w:r w:rsidR="00BA4FC7" w:rsidRPr="00BB34D3">
        <w:t xml:space="preserve"> és a </w:t>
      </w:r>
      <w:r w:rsidR="00360BBA" w:rsidRPr="00BB34D3">
        <w:t>Megrendelő</w:t>
      </w:r>
      <w:r w:rsidR="00BA4FC7" w:rsidRPr="00BB34D3">
        <w:t xml:space="preserve"> által kijelölt alkalmazottak személyes közreműk</w:t>
      </w:r>
      <w:r w:rsidR="00360BBA" w:rsidRPr="00BB34D3">
        <w:t xml:space="preserve">ödése révén valósul meg. </w:t>
      </w:r>
    </w:p>
    <w:p w:rsidR="00BA4FC7" w:rsidRPr="00BB34D3" w:rsidRDefault="00BA4FC7" w:rsidP="004C120A">
      <w:pPr>
        <w:spacing w:line="276" w:lineRule="auto"/>
        <w:jc w:val="both"/>
      </w:pPr>
    </w:p>
    <w:p w:rsidR="00A01606" w:rsidRPr="00BB34D3" w:rsidRDefault="004C6E78" w:rsidP="00026BCE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A01606" w:rsidRPr="00BB34D3">
        <w:t xml:space="preserve">t </w:t>
      </w:r>
      <w:r w:rsidR="00BB34D3" w:rsidRPr="00BB34D3">
        <w:t>Harkány város</w:t>
      </w:r>
      <w:r w:rsidR="00360BBA" w:rsidRPr="00BB34D3">
        <w:t xml:space="preserve"> Önkormányzat</w:t>
      </w:r>
      <w:r w:rsidR="00603479" w:rsidRPr="00BB34D3">
        <w:t xml:space="preserve">nak </w:t>
      </w:r>
      <w:r w:rsidR="00BB34D3" w:rsidRPr="00BB34D3">
        <w:t>8/2015.(II.27.)</w:t>
      </w:r>
      <w:r w:rsidR="00A01606" w:rsidRPr="00BB34D3">
        <w:t xml:space="preserve"> </w:t>
      </w:r>
      <w:r w:rsidR="00360BBA" w:rsidRPr="00BB34D3">
        <w:t xml:space="preserve">számú </w:t>
      </w:r>
      <w:r w:rsidR="00A01606" w:rsidRPr="00BB34D3">
        <w:t>rendelete alapján az alábbi díjak illetik meg:</w:t>
      </w:r>
    </w:p>
    <w:p w:rsidR="00A01606" w:rsidRPr="00BB34D3" w:rsidRDefault="00A01606" w:rsidP="00A01606">
      <w:pPr>
        <w:pStyle w:val="Listaszerbekezds"/>
      </w:pPr>
    </w:p>
    <w:p w:rsidR="00026BCE" w:rsidRPr="00BB34D3" w:rsidRDefault="00026BCE" w:rsidP="00A01606">
      <w:pPr>
        <w:tabs>
          <w:tab w:val="left" w:pos="283"/>
        </w:tabs>
        <w:spacing w:line="276" w:lineRule="auto"/>
        <w:ind w:left="283"/>
        <w:jc w:val="both"/>
      </w:pPr>
      <w:r w:rsidRPr="00BB34D3">
        <w:t>Lakossági díj (alap</w:t>
      </w:r>
      <w:r w:rsidR="008A79A7" w:rsidRPr="00BB34D3">
        <w:t xml:space="preserve">díj + leürítési díj): </w:t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8A79A7" w:rsidRPr="00BB34D3">
        <w:tab/>
      </w:r>
      <w:r w:rsidR="000F158D">
        <w:t>1400,</w:t>
      </w:r>
      <w:r w:rsidRPr="00BB34D3">
        <w:t>- Ft/m</w:t>
      </w:r>
      <w:r w:rsidRPr="00BB34D3">
        <w:rPr>
          <w:vertAlign w:val="superscript"/>
        </w:rPr>
        <w:t>3</w:t>
      </w:r>
    </w:p>
    <w:p w:rsidR="00026BCE" w:rsidRPr="00BB34D3" w:rsidRDefault="00026BCE" w:rsidP="00026BCE">
      <w:pPr>
        <w:pStyle w:val="Listaszerbekezds"/>
        <w:ind w:left="283"/>
        <w:jc w:val="both"/>
      </w:pPr>
      <w:r w:rsidRPr="00BB34D3">
        <w:t>Közületi díj (</w:t>
      </w:r>
      <w:r w:rsidR="00A76C0C">
        <w:t>alap</w:t>
      </w:r>
      <w:r w:rsidR="000F158D">
        <w:t>díj + leürítési díj):</w:t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  <w:t>1500,</w:t>
      </w:r>
      <w:r w:rsidRPr="00BB34D3">
        <w:t>- Ft/m</w:t>
      </w:r>
      <w:r w:rsidRPr="00BB34D3">
        <w:rPr>
          <w:vertAlign w:val="superscript"/>
        </w:rPr>
        <w:t>3</w:t>
      </w:r>
    </w:p>
    <w:p w:rsidR="00026BCE" w:rsidRPr="00BB34D3" w:rsidRDefault="000F158D" w:rsidP="00026BCE">
      <w:pPr>
        <w:pStyle w:val="Listaszerbekezds"/>
        <w:ind w:left="283"/>
        <w:jc w:val="both"/>
      </w:pPr>
      <w:r>
        <w:t>Lakossági alapdíj: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702,</w:t>
      </w:r>
      <w:r w:rsidR="00026BCE" w:rsidRPr="00BB34D3">
        <w:t>- Ft/m</w:t>
      </w:r>
      <w:r w:rsidR="00026BCE" w:rsidRPr="00BB34D3">
        <w:rPr>
          <w:vertAlign w:val="superscript"/>
        </w:rPr>
        <w:t>3</w:t>
      </w:r>
    </w:p>
    <w:p w:rsidR="00026BCE" w:rsidRPr="00BB34D3" w:rsidRDefault="00A76C0C" w:rsidP="00026BCE">
      <w:pPr>
        <w:pStyle w:val="Listaszerbekezds"/>
        <w:ind w:left="283"/>
        <w:jc w:val="both"/>
      </w:pPr>
      <w:r>
        <w:t xml:space="preserve">Közületi </w:t>
      </w:r>
      <w:r w:rsidR="000F158D">
        <w:t>alapdíj:</w:t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</w:r>
      <w:r w:rsidR="000F158D">
        <w:tab/>
        <w:t xml:space="preserve">  780,</w:t>
      </w:r>
      <w:r w:rsidR="00026BCE" w:rsidRPr="00BB34D3">
        <w:t>- Ft/m</w:t>
      </w:r>
      <w:r w:rsidR="00026BCE" w:rsidRPr="00BB34D3">
        <w:rPr>
          <w:vertAlign w:val="superscript"/>
        </w:rPr>
        <w:t>3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BA4FC7" w:rsidP="004C120A">
      <w:pPr>
        <w:spacing w:line="276" w:lineRule="auto"/>
        <w:ind w:left="360"/>
        <w:jc w:val="both"/>
      </w:pPr>
      <w:r w:rsidRPr="00BB34D3">
        <w:lastRenderedPageBreak/>
        <w:t>A díjak a szippantott szennyvízre vonatkozó rezsicsökkentésről, valamint egyes törvényeknek a további rezsicsökkentéssel összefüggő módosításáról szóló 2013. évi CXIV. törvényben megfogalmazottak figyelembevételével kerültek meghatározásra, ezáltal a rezsicsökkentés érvényesítésre került.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BD0A86">
      <w:pPr>
        <w:spacing w:line="276" w:lineRule="auto"/>
        <w:ind w:left="360"/>
        <w:jc w:val="both"/>
      </w:pPr>
      <w:r w:rsidRPr="00BB34D3">
        <w:t>Vállalkozó</w:t>
      </w:r>
      <w:r w:rsidR="00BA4FC7" w:rsidRPr="00BB34D3">
        <w:t xml:space="preserve"> jogosult a fenti mérték és minősítés szerinti díj, valamint az általa elszállított mennyiség alapulvételével megh</w:t>
      </w:r>
      <w:r w:rsidR="00360BBA" w:rsidRPr="00BB34D3">
        <w:t>atározott díjat, mint vállalkozási</w:t>
      </w:r>
      <w:r w:rsidR="00BA4FC7" w:rsidRPr="00BB34D3">
        <w:t xml:space="preserve"> díjat számla ellenében, közvetlenül a közszolgáltatás igénybevevőjével szemben érvényesíteni. Ezen díj magába</w:t>
      </w:r>
      <w:r w:rsidR="00BD0A86" w:rsidRPr="00BB34D3">
        <w:t>n</w:t>
      </w:r>
      <w:r w:rsidR="00BA4FC7" w:rsidRPr="00BB34D3">
        <w:t xml:space="preserve"> foglalja</w:t>
      </w:r>
      <w:r w:rsidR="00BD0A86" w:rsidRPr="00BB34D3">
        <w:t xml:space="preserve"> </w:t>
      </w:r>
      <w:r w:rsidRPr="00BB34D3">
        <w:t>Vállalkozó</w:t>
      </w:r>
      <w:r w:rsidR="00360BBA" w:rsidRPr="00BB34D3">
        <w:t>nak a szerződés</w:t>
      </w:r>
      <w:r w:rsidR="00BA4FC7" w:rsidRPr="00BB34D3">
        <w:t xml:space="preserve"> teljesítése során felmerült valamennyi költségét. A </w:t>
      </w:r>
      <w:r w:rsidRPr="00BB34D3">
        <w:t>Vállalkozó</w:t>
      </w:r>
      <w:r w:rsidR="00BA4FC7" w:rsidRPr="00BB34D3">
        <w:t xml:space="preserve"> a tárgyhavi érvény</w:t>
      </w:r>
      <w:r w:rsidR="00360BBA" w:rsidRPr="00BB34D3">
        <w:t>esített vállalkozási</w:t>
      </w:r>
      <w:r w:rsidR="00BA4FC7" w:rsidRPr="00BB34D3">
        <w:t xml:space="preserve"> díjról kiállított számlák 1 db másolati példányát havonta, az adott hónapot követő 3. munkanapig köteles </w:t>
      </w:r>
      <w:r w:rsidR="00360BBA" w:rsidRPr="00BB34D3">
        <w:t>Megrendelő</w:t>
      </w:r>
      <w:r w:rsidR="00BA4FC7" w:rsidRPr="00BB34D3">
        <w:t xml:space="preserve"> kapcsolattartójaként megjelölt személy részére átadni. </w:t>
      </w:r>
      <w:r w:rsidRPr="00BB34D3">
        <w:t>Vállalkozó</w:t>
      </w:r>
      <w:r w:rsidR="00BA4FC7" w:rsidRPr="00BB34D3">
        <w:t xml:space="preserve"> tudomással bír arról, hogy a közszolgáltatás megrendelése során a közszolgáltatás tényleges igénybevevője, mint Megrendelő és </w:t>
      </w:r>
      <w:r w:rsidRPr="00BB34D3">
        <w:t>Vállalkozó</w:t>
      </w:r>
      <w:r w:rsidR="00BA4FC7" w:rsidRPr="00BB34D3">
        <w:t>, mint Vállalkozó között vállalkozási</w:t>
      </w:r>
      <w:r w:rsidR="00360BBA" w:rsidRPr="00BB34D3">
        <w:t xml:space="preserve"> jogviszony keletkezik.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tudomásul veszi, hogy a jelen szerződés 4) pontjában meghatározott díjak magukba foglalják az általános forgalmi adó összegét. Tudomásul veszi, hogy ezen túlmenően sem </w:t>
      </w:r>
      <w:r w:rsidR="00360BBA" w:rsidRPr="00BB34D3">
        <w:t>Megrendelő</w:t>
      </w:r>
      <w:r w:rsidR="00867E9F" w:rsidRPr="00BB34D3">
        <w:t>ve</w:t>
      </w:r>
      <w:r w:rsidR="00BA4FC7" w:rsidRPr="00BB34D3">
        <w:t>l, sem pedig a közszolgáltatások tényleges igénybevev</w:t>
      </w:r>
      <w:r w:rsidR="00360BBA" w:rsidRPr="00BB34D3">
        <w:t>őjével szemben további</w:t>
      </w:r>
      <w:r w:rsidR="00BA4FC7" w:rsidRPr="00BB34D3">
        <w:t xml:space="preserve"> díjat, vagy egyéb jogcímen költségtérítést nem érvényesíthet. 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saját költségére köteles a jelen szerződés 2) pontjában meghatározott feladatokat ellátni. Ezen túlm</w:t>
      </w:r>
      <w:r w:rsidR="009F3021" w:rsidRPr="00BB34D3">
        <w:t xml:space="preserve">enően </w:t>
      </w:r>
      <w:r w:rsidRPr="00BB34D3">
        <w:t>Vállalkozó</w:t>
      </w:r>
      <w:r w:rsidR="00360BBA" w:rsidRPr="00BB34D3">
        <w:t xml:space="preserve"> köteles erre irányuló</w:t>
      </w:r>
      <w:r w:rsidR="00BA4FC7" w:rsidRPr="00BB34D3">
        <w:t xml:space="preserve"> kérés esetén</w:t>
      </w:r>
      <w:r w:rsidR="009F3021" w:rsidRPr="00BB34D3">
        <w:t>,</w:t>
      </w:r>
      <w:r w:rsidR="00BA4FC7" w:rsidRPr="00BB34D3">
        <w:t xml:space="preserve"> az ingatlanokon elhelyezett árnyékszékek tisztítására is, melynek díját szabadon, a tulajdonossal közösen állapítja meg. </w:t>
      </w:r>
      <w:r w:rsidRPr="00BB34D3">
        <w:t>Vállalkozó</w:t>
      </w:r>
      <w:r w:rsidR="00BA4FC7" w:rsidRPr="00BB34D3">
        <w:t xml:space="preserve"> jelen szerződés aláírásával k</w:t>
      </w:r>
      <w:r w:rsidR="00360BBA" w:rsidRPr="00BB34D3">
        <w:t>ötelezettséget vállal</w:t>
      </w:r>
      <w:r w:rsidR="00BA4FC7" w:rsidRPr="00BB34D3">
        <w:t xml:space="preserve"> a jelen szerződésben meghatározott tevékenységek végzésével kapcsolatos, külön jogszabályban meghatározott nyilvántartások naprakész vezetésére, környezetvédelmi engedélyek megszerzésére és az abban foglaltak betartására, kötelező adatszolgáltatások teljesítésére. </w:t>
      </w:r>
      <w:r w:rsidRPr="00BB34D3">
        <w:t>Vállalkozó</w:t>
      </w:r>
      <w:r w:rsidR="00BA4FC7" w:rsidRPr="00BB34D3">
        <w:t xml:space="preserve"> kijelenti</w:t>
      </w:r>
      <w:r w:rsidR="00360BBA" w:rsidRPr="00BB34D3">
        <w:t xml:space="preserve">, egyben elismeri, hogy a </w:t>
      </w:r>
      <w:r w:rsidR="00BB34D3" w:rsidRPr="00BB34D3">
        <w:t>Harkány Város</w:t>
      </w:r>
      <w:r w:rsidR="00BA4FC7" w:rsidRPr="00BB34D3">
        <w:t xml:space="preserve"> </w:t>
      </w:r>
      <w:r w:rsidR="00360BBA" w:rsidRPr="00BB34D3">
        <w:t>Önkormányzat</w:t>
      </w:r>
      <w:r w:rsidR="00603479" w:rsidRPr="00BB34D3">
        <w:t>nak</w:t>
      </w:r>
      <w:r w:rsidR="00360BBA" w:rsidRPr="00BB34D3">
        <w:t xml:space="preserve"> </w:t>
      </w:r>
      <w:r w:rsidR="00BB34D3" w:rsidRPr="00BB34D3">
        <w:t>8</w:t>
      </w:r>
      <w:r w:rsidR="00360BBA" w:rsidRPr="00BB34D3">
        <w:t>/2015. (</w:t>
      </w:r>
      <w:r w:rsidR="00603479" w:rsidRPr="00BB34D3">
        <w:t>II. 2</w:t>
      </w:r>
      <w:r w:rsidR="00BB34D3" w:rsidRPr="00BB34D3">
        <w:t>7</w:t>
      </w:r>
      <w:r w:rsidR="00603479" w:rsidRPr="00BB34D3">
        <w:t>.</w:t>
      </w:r>
      <w:r w:rsidR="00BA4FC7" w:rsidRPr="00BB34D3">
        <w:t xml:space="preserve">) számú rendeletében a </w:t>
      </w:r>
      <w:r w:rsidR="00360BBA" w:rsidRPr="00BB34D3">
        <w:t>nem közművel összegyűjtött háztartási szennyvíz</w:t>
      </w:r>
      <w:r w:rsidR="00BA4FC7" w:rsidRPr="00BB34D3">
        <w:t xml:space="preserve"> gyűjtésére, szállítására és elhelyezésére vonatkozó egyéb előírásokat ismeri, annak egy példánya részére jelen szerződés aláírásával egyidejűleg átadásra kerül.</w:t>
      </w:r>
    </w:p>
    <w:p w:rsidR="00BA4FC7" w:rsidRPr="00BB34D3" w:rsidRDefault="00BA4FC7" w:rsidP="004C120A">
      <w:pPr>
        <w:pStyle w:val="Listaszerbekezds"/>
        <w:spacing w:line="276" w:lineRule="auto"/>
      </w:pPr>
    </w:p>
    <w:p w:rsidR="00BA4FC7" w:rsidRPr="00BB34D3" w:rsidRDefault="004C6E78" w:rsidP="004C120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</w:t>
      </w:r>
      <w:r w:rsidR="00953A2C" w:rsidRPr="00BB34D3">
        <w:t>érvényes megállapodással rendelkezik</w:t>
      </w:r>
      <w:r w:rsidR="00BA4FC7" w:rsidRPr="00BB34D3">
        <w:t xml:space="preserve"> a </w:t>
      </w:r>
      <w:r w:rsidR="00213185" w:rsidRPr="00BB34D3">
        <w:t>Baranya-Víz Zrt</w:t>
      </w:r>
      <w:r w:rsidR="00BA4FC7" w:rsidRPr="00BB34D3">
        <w:t>. által üzemeltetett</w:t>
      </w:r>
      <w:r w:rsidR="00B04340" w:rsidRPr="00BB34D3">
        <w:t>,</w:t>
      </w:r>
      <w:r w:rsidR="00BA4FC7" w:rsidRPr="00BB34D3">
        <w:t xml:space="preserve"> közművel összegyűjtött háztartási szennyvíz tisztítására szolgáló szenn</w:t>
      </w:r>
      <w:r w:rsidR="00953A2C" w:rsidRPr="00BB34D3">
        <w:t xml:space="preserve">yvíztelepre történő beszállításra vonatkozóan. </w:t>
      </w:r>
    </w:p>
    <w:p w:rsidR="004472AF" w:rsidRPr="00BB34D3" w:rsidRDefault="004472AF" w:rsidP="00213F6E">
      <w:pPr>
        <w:pStyle w:val="Listaszerbekezds"/>
        <w:numPr>
          <w:ilvl w:val="0"/>
          <w:numId w:val="2"/>
        </w:numPr>
        <w:spacing w:line="276" w:lineRule="auto"/>
        <w:jc w:val="both"/>
      </w:pPr>
      <w:r w:rsidRPr="00BB34D3">
        <w:t xml:space="preserve">A jelen szerződést a felek kölcsönös megegyezéssel az érvényességi időn belül bármikor megszüntethetik. Felek rögzítik, hogy jelen szerződés megszűnik a </w:t>
      </w:r>
      <w:r w:rsidR="004C6E78" w:rsidRPr="00BB34D3">
        <w:t>Vállalkozó</w:t>
      </w:r>
      <w:r w:rsidRPr="00BB34D3">
        <w:t xml:space="preserve"> jogutód nélküli megszűnésével, bármelyik fél elállásával, ill bármelyik fél általi felmondás esetén, mely esetben a vízgazdálkodásról szóló 1995. évi LVII. tv 44/G. §-t kell megfelelően</w:t>
      </w:r>
      <w:r w:rsidR="00360BBA" w:rsidRPr="00BB34D3">
        <w:t xml:space="preserve"> alkalmazni.</w:t>
      </w:r>
    </w:p>
    <w:p w:rsidR="00BA4FC7" w:rsidRPr="00BB34D3" w:rsidRDefault="00BA4FC7" w:rsidP="004C120A">
      <w:pPr>
        <w:spacing w:line="276" w:lineRule="auto"/>
        <w:jc w:val="both"/>
      </w:pPr>
    </w:p>
    <w:p w:rsidR="00BA4FC7" w:rsidRPr="00BB34D3" w:rsidRDefault="004C6E78" w:rsidP="00E86A5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t>Vállalkozó</w:t>
      </w:r>
      <w:r w:rsidR="00BA4FC7" w:rsidRPr="00BB34D3">
        <w:t xml:space="preserve"> a </w:t>
      </w:r>
      <w:r w:rsidR="00867E9F" w:rsidRPr="00BB34D3">
        <w:t xml:space="preserve">szerződés </w:t>
      </w:r>
      <w:r w:rsidR="00BA4FC7" w:rsidRPr="00BB34D3">
        <w:t xml:space="preserve">teljesítése során tudomására jutott üzleti információkat, adatokat, illetőleg a tevékenysége során realizált forgalmi adatokat köteles üzleti titokként kezelni. </w:t>
      </w:r>
    </w:p>
    <w:p w:rsidR="00BA4FC7" w:rsidRPr="00BB34D3" w:rsidRDefault="00BA4FC7" w:rsidP="00E86A5A">
      <w:pPr>
        <w:spacing w:line="276" w:lineRule="auto"/>
        <w:jc w:val="both"/>
      </w:pPr>
    </w:p>
    <w:p w:rsidR="00BA4FC7" w:rsidRPr="00BB34D3" w:rsidRDefault="00BA4FC7" w:rsidP="00E86A5A">
      <w:pPr>
        <w:numPr>
          <w:ilvl w:val="0"/>
          <w:numId w:val="2"/>
        </w:numPr>
        <w:tabs>
          <w:tab w:val="left" w:pos="283"/>
        </w:tabs>
        <w:spacing w:line="276" w:lineRule="auto"/>
        <w:jc w:val="both"/>
      </w:pPr>
      <w:r w:rsidRPr="00BB34D3">
        <w:lastRenderedPageBreak/>
        <w:t>Jelen szerződéssel kapcsolatban felmerülő összes vitás kérdést Felek békés úton rendezik. Amennyiben nem sikerül megállapodniuk, úgy jelen szerződésből fakadó jogv</w:t>
      </w:r>
      <w:r w:rsidR="00360BBA" w:rsidRPr="00BB34D3">
        <w:t>itájuk esetén a Siklósi Járásbíróság, illetőleg a Pécsi Törvényszék</w:t>
      </w:r>
      <w:r w:rsidRPr="00BB34D3">
        <w:t xml:space="preserve"> kizárólagos illetékességét kötik ki.</w:t>
      </w:r>
    </w:p>
    <w:p w:rsidR="00867E9F" w:rsidRPr="00BB34D3" w:rsidRDefault="00867E9F" w:rsidP="00867E9F">
      <w:pPr>
        <w:spacing w:line="276" w:lineRule="auto"/>
        <w:jc w:val="both"/>
      </w:pPr>
    </w:p>
    <w:p w:rsidR="00BA4FC7" w:rsidRPr="00BB34D3" w:rsidRDefault="00BA4FC7" w:rsidP="00867E9F">
      <w:pPr>
        <w:numPr>
          <w:ilvl w:val="0"/>
          <w:numId w:val="2"/>
        </w:numPr>
        <w:tabs>
          <w:tab w:val="clear" w:pos="283"/>
          <w:tab w:val="left" w:pos="426"/>
        </w:tabs>
        <w:spacing w:line="276" w:lineRule="auto"/>
        <w:ind w:left="284" w:hanging="284"/>
        <w:jc w:val="both"/>
      </w:pPr>
      <w:r w:rsidRPr="00BB34D3">
        <w:t>A jelen szerződésben nem szabályozott kérdésekben a Ptk. rendelkezései az irányadók.</w:t>
      </w:r>
    </w:p>
    <w:p w:rsidR="00BA4FC7" w:rsidRPr="00BB34D3" w:rsidRDefault="00BA4FC7" w:rsidP="00867E9F">
      <w:pPr>
        <w:spacing w:line="276" w:lineRule="auto"/>
        <w:jc w:val="both"/>
      </w:pPr>
      <w:r w:rsidRPr="00BB34D3">
        <w:t>Jelen szerződést Felek - mely három eredeti példányban készült - elolvasás után, mint akaratukkal mindenben megegyezőt, képviseleti jogosultságuk</w:t>
      </w:r>
      <w:r w:rsidR="00360BBA" w:rsidRPr="00BB34D3">
        <w:t>at igazolva</w:t>
      </w:r>
      <w:r w:rsidRPr="00BB34D3">
        <w:t xml:space="preserve"> cégszerűen írták alá, mellyel egyidejűleg elismerik, hogy a szerződés egy-</w:t>
      </w:r>
      <w:r w:rsidR="004C120A" w:rsidRPr="00BB34D3">
        <w:t>egy eredeti példányát átvették.</w:t>
      </w:r>
    </w:p>
    <w:p w:rsidR="00BA4FC7" w:rsidRPr="00BB34D3" w:rsidRDefault="00BA4FC7">
      <w:pPr>
        <w:jc w:val="both"/>
      </w:pPr>
    </w:p>
    <w:p w:rsidR="00603479" w:rsidRPr="00BB34D3" w:rsidRDefault="00603479" w:rsidP="00603479">
      <w:pPr>
        <w:jc w:val="both"/>
      </w:pPr>
      <w:r w:rsidRPr="00BB34D3">
        <w:t xml:space="preserve">Kelt: </w:t>
      </w:r>
      <w:r w:rsidR="00BB34D3">
        <w:t>Harkány</w:t>
      </w:r>
      <w:r w:rsidR="00063E98">
        <w:t>, 2018.04…..</w:t>
      </w:r>
      <w:r w:rsidR="000F158D">
        <w:t>.</w:t>
      </w:r>
      <w:r w:rsidR="00A76C0C">
        <w:tab/>
      </w:r>
      <w:r w:rsidRPr="00BB34D3">
        <w:tab/>
      </w:r>
      <w:r w:rsidRPr="00BB34D3">
        <w:tab/>
      </w:r>
      <w:r w:rsidRPr="00BB34D3">
        <w:tab/>
      </w:r>
      <w:r w:rsidRPr="00BB34D3">
        <w:tab/>
        <w:t xml:space="preserve">Kelt: </w:t>
      </w:r>
      <w:r w:rsidR="00BB34D3">
        <w:t>Harkány</w:t>
      </w:r>
      <w:r w:rsidR="00063E98">
        <w:t>, 2018.04…..</w:t>
      </w:r>
      <w:bookmarkStart w:id="0" w:name="_GoBack"/>
      <w:bookmarkEnd w:id="0"/>
      <w:r w:rsidR="000F158D">
        <w:t>.</w:t>
      </w:r>
    </w:p>
    <w:p w:rsidR="00BA4FC7" w:rsidRPr="00BB34D3" w:rsidRDefault="00BA4FC7">
      <w:pPr>
        <w:jc w:val="both"/>
      </w:pPr>
    </w:p>
    <w:p w:rsidR="00603479" w:rsidRPr="00BB34D3" w:rsidRDefault="00603479">
      <w:pPr>
        <w:jc w:val="both"/>
      </w:pPr>
    </w:p>
    <w:p w:rsidR="00603479" w:rsidRPr="00BB34D3" w:rsidRDefault="00603479">
      <w:pPr>
        <w:jc w:val="both"/>
      </w:pPr>
    </w:p>
    <w:p w:rsidR="00BA4FC7" w:rsidRPr="00BB34D3" w:rsidRDefault="004C120A" w:rsidP="00360BBA">
      <w:pPr>
        <w:jc w:val="both"/>
      </w:pPr>
      <w:r w:rsidRPr="00BB34D3">
        <w:t xml:space="preserve">  .</w:t>
      </w:r>
      <w:r w:rsidR="00BA4FC7" w:rsidRPr="00BB34D3">
        <w:t>.................................</w:t>
      </w:r>
      <w:r w:rsidRPr="00BB34D3">
        <w:t>.............................</w:t>
      </w:r>
      <w:r w:rsidRPr="00BB34D3">
        <w:tab/>
      </w:r>
      <w:r w:rsidRPr="00BB34D3">
        <w:tab/>
      </w:r>
      <w:r w:rsidRPr="00BB34D3">
        <w:tab/>
      </w:r>
      <w:r w:rsidR="00BA4FC7" w:rsidRPr="00BB34D3">
        <w:t>..............................</w:t>
      </w:r>
      <w:r w:rsidRPr="00BB34D3">
        <w:t>..........................</w:t>
      </w:r>
    </w:p>
    <w:p w:rsidR="00360BBA" w:rsidRPr="00BB34D3" w:rsidRDefault="00603479" w:rsidP="00360BBA">
      <w:pPr>
        <w:jc w:val="both"/>
      </w:pPr>
      <w:r w:rsidRPr="00BB34D3">
        <w:tab/>
      </w:r>
      <w:r w:rsidR="00BB34D3">
        <w:t>Harkány Város</w:t>
      </w:r>
      <w:r w:rsidR="000F158D">
        <w:t xml:space="preserve"> Önkormányzata</w:t>
      </w:r>
      <w:r w:rsidR="000F158D">
        <w:tab/>
      </w:r>
      <w:r w:rsidR="000F158D">
        <w:tab/>
      </w:r>
      <w:r w:rsidR="000F158D">
        <w:tab/>
      </w:r>
      <w:r w:rsidR="000F158D">
        <w:tab/>
        <w:t>Kovács Levente</w:t>
      </w:r>
    </w:p>
    <w:p w:rsidR="00360BBA" w:rsidRPr="00BB34D3" w:rsidRDefault="00603479" w:rsidP="00360BBA">
      <w:pPr>
        <w:jc w:val="both"/>
      </w:pPr>
      <w:r w:rsidRPr="00BB34D3">
        <w:t xml:space="preserve">   </w:t>
      </w:r>
      <w:r w:rsidRPr="00BB34D3">
        <w:tab/>
      </w:r>
      <w:r w:rsidRPr="00BB34D3">
        <w:tab/>
        <w:t>Megrendelő</w:t>
      </w:r>
      <w:r w:rsidRPr="00BB34D3">
        <w:tab/>
      </w:r>
      <w:r w:rsidRPr="00BB34D3">
        <w:tab/>
      </w:r>
      <w:r w:rsidRPr="00BB34D3">
        <w:tab/>
      </w:r>
      <w:r w:rsidRPr="00BB34D3">
        <w:tab/>
      </w:r>
      <w:r w:rsidRPr="00BB34D3">
        <w:tab/>
      </w:r>
      <w:r w:rsidRPr="00BB34D3">
        <w:tab/>
        <w:t xml:space="preserve">    </w:t>
      </w:r>
      <w:r w:rsidR="00360BBA" w:rsidRPr="00BB34D3">
        <w:t>Vállalkozó</w:t>
      </w:r>
    </w:p>
    <w:p w:rsidR="00360BBA" w:rsidRPr="00603479" w:rsidRDefault="00360BBA" w:rsidP="00360BBA">
      <w:pPr>
        <w:jc w:val="both"/>
      </w:pPr>
      <w:r w:rsidRPr="00BB34D3">
        <w:t xml:space="preserve">Képviseli: </w:t>
      </w:r>
      <w:r w:rsidR="00BB34D3">
        <w:t>Baksai Endre Tamás</w:t>
      </w:r>
      <w:r w:rsidRPr="00BB34D3">
        <w:t>, polgármester</w:t>
      </w:r>
      <w:r w:rsidRPr="00603479">
        <w:tab/>
      </w:r>
      <w:r w:rsidRPr="00603479">
        <w:tab/>
      </w:r>
      <w:r w:rsidRPr="00603479">
        <w:tab/>
      </w:r>
      <w:r w:rsidRPr="00603479">
        <w:tab/>
      </w:r>
    </w:p>
    <w:p w:rsidR="00360BBA" w:rsidRDefault="00360BBA" w:rsidP="00360BBA">
      <w:pPr>
        <w:jc w:val="both"/>
        <w:rPr>
          <w:sz w:val="22"/>
        </w:rPr>
      </w:pPr>
    </w:p>
    <w:p w:rsidR="000F158D" w:rsidRDefault="000F158D" w:rsidP="00360BBA">
      <w:pPr>
        <w:jc w:val="both"/>
        <w:rPr>
          <w:sz w:val="22"/>
        </w:rPr>
      </w:pPr>
    </w:p>
    <w:p w:rsidR="000F158D" w:rsidRDefault="000F158D" w:rsidP="00360BBA">
      <w:pPr>
        <w:jc w:val="both"/>
        <w:rPr>
          <w:sz w:val="22"/>
        </w:rPr>
      </w:pPr>
    </w:p>
    <w:p w:rsidR="000F158D" w:rsidRPr="000F158D" w:rsidRDefault="000F158D" w:rsidP="00360BBA">
      <w:pPr>
        <w:jc w:val="both"/>
      </w:pPr>
      <w:r w:rsidRPr="000F158D">
        <w:t>Jogi ellenjegyző:</w:t>
      </w:r>
    </w:p>
    <w:p w:rsidR="000F158D" w:rsidRPr="000F158D" w:rsidRDefault="000F158D" w:rsidP="00360BBA">
      <w:pPr>
        <w:jc w:val="both"/>
      </w:pPr>
    </w:p>
    <w:p w:rsidR="000F158D" w:rsidRPr="000F158D" w:rsidRDefault="000F158D" w:rsidP="00360BBA">
      <w:pPr>
        <w:jc w:val="both"/>
      </w:pPr>
    </w:p>
    <w:p w:rsidR="000F158D" w:rsidRPr="000F158D" w:rsidRDefault="000F158D" w:rsidP="00360BBA">
      <w:pPr>
        <w:jc w:val="both"/>
      </w:pPr>
    </w:p>
    <w:p w:rsidR="000F158D" w:rsidRPr="000F158D" w:rsidRDefault="000F158D" w:rsidP="00360BBA">
      <w:pPr>
        <w:jc w:val="both"/>
      </w:pPr>
      <w:r w:rsidRPr="000F158D">
        <w:t>Dr. Markovics Boglárka, jegyző</w:t>
      </w:r>
    </w:p>
    <w:sectPr w:rsidR="000F158D" w:rsidRPr="000F158D" w:rsidSect="00CD6913">
      <w:footerReference w:type="default" r:id="rId7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E5E" w:rsidRDefault="00BE7E5E">
      <w:r>
        <w:separator/>
      </w:r>
    </w:p>
  </w:endnote>
  <w:endnote w:type="continuationSeparator" w:id="0">
    <w:p w:rsidR="00BE7E5E" w:rsidRDefault="00BE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A86" w:rsidRDefault="007A21DA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3660" cy="17208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720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0A86" w:rsidRDefault="00A15E62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 w:rsidR="00BD0A86"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063E98">
                            <w:rPr>
                              <w:rStyle w:val="Oldalszm"/>
                              <w:noProof/>
                            </w:rPr>
                            <w:t>3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8pt;height:13.5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7JiA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" stroked="f">
              <v:fill opacity="0"/>
              <v:textbox inset="0,0,0,0">
                <w:txbxContent>
                  <w:p w:rsidR="00BD0A86" w:rsidRDefault="00A15E62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 w:rsidR="00BD0A86"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063E98">
                      <w:rPr>
                        <w:rStyle w:val="Oldalszm"/>
                        <w:noProof/>
                      </w:rPr>
                      <w:t>3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E5E" w:rsidRDefault="00BE7E5E">
      <w:r>
        <w:separator/>
      </w:r>
    </w:p>
  </w:footnote>
  <w:footnote w:type="continuationSeparator" w:id="0">
    <w:p w:rsidR="00BE7E5E" w:rsidRDefault="00BE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" w15:restartNumberingAfterBreak="0">
    <w:nsid w:val="00000002"/>
    <w:multiLevelType w:val="singleLevel"/>
    <w:tmpl w:val="36D62CBC"/>
    <w:name w:val="WW8Num2"/>
    <w:lvl w:ilvl="0">
      <w:start w:val="3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color w:val="auto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00F"/>
    <w:rsid w:val="00026BCE"/>
    <w:rsid w:val="0003528C"/>
    <w:rsid w:val="00063E98"/>
    <w:rsid w:val="000D334A"/>
    <w:rsid w:val="000F158D"/>
    <w:rsid w:val="001516AF"/>
    <w:rsid w:val="00154942"/>
    <w:rsid w:val="001B289A"/>
    <w:rsid w:val="001B3BF1"/>
    <w:rsid w:val="001D3143"/>
    <w:rsid w:val="00213185"/>
    <w:rsid w:val="00213F6E"/>
    <w:rsid w:val="00284325"/>
    <w:rsid w:val="00295FA3"/>
    <w:rsid w:val="002A7E6A"/>
    <w:rsid w:val="002C511E"/>
    <w:rsid w:val="002E614B"/>
    <w:rsid w:val="00360BBA"/>
    <w:rsid w:val="003A0E6D"/>
    <w:rsid w:val="003C2B24"/>
    <w:rsid w:val="00435262"/>
    <w:rsid w:val="004358A4"/>
    <w:rsid w:val="004472AF"/>
    <w:rsid w:val="00477E9D"/>
    <w:rsid w:val="004A192F"/>
    <w:rsid w:val="004A7779"/>
    <w:rsid w:val="004C120A"/>
    <w:rsid w:val="004C6E78"/>
    <w:rsid w:val="004E552F"/>
    <w:rsid w:val="00506348"/>
    <w:rsid w:val="00583554"/>
    <w:rsid w:val="0059324A"/>
    <w:rsid w:val="00603479"/>
    <w:rsid w:val="0065700F"/>
    <w:rsid w:val="00674D53"/>
    <w:rsid w:val="006D14C5"/>
    <w:rsid w:val="00740057"/>
    <w:rsid w:val="00797143"/>
    <w:rsid w:val="007A21DA"/>
    <w:rsid w:val="007C746E"/>
    <w:rsid w:val="0083152D"/>
    <w:rsid w:val="0086615A"/>
    <w:rsid w:val="00867E9F"/>
    <w:rsid w:val="008A2A70"/>
    <w:rsid w:val="008A79A7"/>
    <w:rsid w:val="00950F16"/>
    <w:rsid w:val="00953A2C"/>
    <w:rsid w:val="00994039"/>
    <w:rsid w:val="009A6447"/>
    <w:rsid w:val="009F3021"/>
    <w:rsid w:val="00A01606"/>
    <w:rsid w:val="00A15E62"/>
    <w:rsid w:val="00A4478E"/>
    <w:rsid w:val="00A71C22"/>
    <w:rsid w:val="00A76C0C"/>
    <w:rsid w:val="00A83420"/>
    <w:rsid w:val="00A913A8"/>
    <w:rsid w:val="00AA6534"/>
    <w:rsid w:val="00AC7AF7"/>
    <w:rsid w:val="00AD1310"/>
    <w:rsid w:val="00AD1508"/>
    <w:rsid w:val="00AF1148"/>
    <w:rsid w:val="00AF5F07"/>
    <w:rsid w:val="00AF6418"/>
    <w:rsid w:val="00B04340"/>
    <w:rsid w:val="00B31F8A"/>
    <w:rsid w:val="00B630A5"/>
    <w:rsid w:val="00B76631"/>
    <w:rsid w:val="00BA4FC7"/>
    <w:rsid w:val="00BB34D3"/>
    <w:rsid w:val="00BC6E46"/>
    <w:rsid w:val="00BD0A86"/>
    <w:rsid w:val="00BD2A48"/>
    <w:rsid w:val="00BE7E5E"/>
    <w:rsid w:val="00BF13DB"/>
    <w:rsid w:val="00C01424"/>
    <w:rsid w:val="00C744BF"/>
    <w:rsid w:val="00C94580"/>
    <w:rsid w:val="00C9518C"/>
    <w:rsid w:val="00CB4980"/>
    <w:rsid w:val="00CD6913"/>
    <w:rsid w:val="00D539A8"/>
    <w:rsid w:val="00D874CF"/>
    <w:rsid w:val="00DB51F3"/>
    <w:rsid w:val="00DD4470"/>
    <w:rsid w:val="00E86A5A"/>
    <w:rsid w:val="00E87C0C"/>
    <w:rsid w:val="00E97F32"/>
    <w:rsid w:val="00ED2686"/>
    <w:rsid w:val="00F054F6"/>
    <w:rsid w:val="00F76144"/>
    <w:rsid w:val="00F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5C971"/>
  <w15:docId w15:val="{30650733-4535-48F2-B151-ECAA07AE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6913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2z0">
    <w:name w:val="WW8Num2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3z0">
    <w:name w:val="WW8Num3z0"/>
    <w:uiPriority w:val="99"/>
    <w:rsid w:val="00CD6913"/>
    <w:rPr>
      <w:rFonts w:ascii="Times New Roman" w:hAnsi="Times New Roman"/>
      <w:sz w:val="24"/>
      <w:u w:val="none"/>
    </w:rPr>
  </w:style>
  <w:style w:type="character" w:customStyle="1" w:styleId="WW8Num4z0">
    <w:name w:val="WW8Num4z0"/>
    <w:uiPriority w:val="99"/>
    <w:rsid w:val="00CD6913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D6913"/>
  </w:style>
  <w:style w:type="character" w:customStyle="1" w:styleId="WW-Absatz-Standardschriftart">
    <w:name w:val="WW-Absatz-Standardschriftart"/>
    <w:uiPriority w:val="99"/>
    <w:rsid w:val="00CD6913"/>
  </w:style>
  <w:style w:type="character" w:customStyle="1" w:styleId="WW-Absatz-Standardschriftart1">
    <w:name w:val="WW-Absatz-Standardschriftart1"/>
    <w:uiPriority w:val="99"/>
    <w:rsid w:val="00CD6913"/>
  </w:style>
  <w:style w:type="character" w:customStyle="1" w:styleId="WW-Absatz-Standardschriftart11">
    <w:name w:val="WW-Absatz-Standardschriftart11"/>
    <w:uiPriority w:val="99"/>
    <w:rsid w:val="00CD6913"/>
  </w:style>
  <w:style w:type="character" w:customStyle="1" w:styleId="WW8Num4z1">
    <w:name w:val="WW8Num4z1"/>
    <w:uiPriority w:val="99"/>
    <w:rsid w:val="00CD6913"/>
    <w:rPr>
      <w:rFonts w:ascii="Courier New" w:hAnsi="Courier New"/>
    </w:rPr>
  </w:style>
  <w:style w:type="character" w:customStyle="1" w:styleId="WW8Num4z2">
    <w:name w:val="WW8Num4z2"/>
    <w:uiPriority w:val="99"/>
    <w:rsid w:val="00CD6913"/>
    <w:rPr>
      <w:rFonts w:ascii="Wingdings" w:hAnsi="Wingdings"/>
    </w:rPr>
  </w:style>
  <w:style w:type="character" w:customStyle="1" w:styleId="Bekezdsalapbettpusa1">
    <w:name w:val="Bekezdés alapbetűtípusa1"/>
    <w:uiPriority w:val="99"/>
    <w:rsid w:val="00CD6913"/>
  </w:style>
  <w:style w:type="character" w:styleId="Oldalszm">
    <w:name w:val="page number"/>
    <w:basedOn w:val="Bekezdsalapbettpusa1"/>
    <w:uiPriority w:val="99"/>
    <w:semiHidden/>
    <w:rsid w:val="00CD6913"/>
    <w:rPr>
      <w:rFonts w:cs="Times New Roman"/>
    </w:rPr>
  </w:style>
  <w:style w:type="paragraph" w:customStyle="1" w:styleId="Cmsor">
    <w:name w:val="Címsor"/>
    <w:basedOn w:val="Norml"/>
    <w:next w:val="Szvegtrzs"/>
    <w:uiPriority w:val="99"/>
    <w:rsid w:val="00CD691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zvegtrzs">
    <w:name w:val="Body Text"/>
    <w:basedOn w:val="Norml"/>
    <w:link w:val="SzvegtrzsChar"/>
    <w:uiPriority w:val="99"/>
    <w:semiHidden/>
    <w:rsid w:val="00CD6913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D1DDE"/>
    <w:rPr>
      <w:sz w:val="24"/>
      <w:szCs w:val="24"/>
      <w:lang w:eastAsia="ar-SA"/>
    </w:rPr>
  </w:style>
  <w:style w:type="paragraph" w:styleId="Lista">
    <w:name w:val="List"/>
    <w:basedOn w:val="Szvegtrzs"/>
    <w:uiPriority w:val="99"/>
    <w:semiHidden/>
    <w:rsid w:val="00CD6913"/>
    <w:rPr>
      <w:rFonts w:cs="Tahoma"/>
    </w:rPr>
  </w:style>
  <w:style w:type="paragraph" w:customStyle="1" w:styleId="Felirat">
    <w:name w:val="Felirat"/>
    <w:basedOn w:val="Norml"/>
    <w:uiPriority w:val="99"/>
    <w:rsid w:val="00CD6913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uiPriority w:val="99"/>
    <w:rsid w:val="00CD6913"/>
    <w:pPr>
      <w:suppressLineNumbers/>
    </w:pPr>
    <w:rPr>
      <w:rFonts w:cs="Tahoma"/>
    </w:rPr>
  </w:style>
  <w:style w:type="paragraph" w:styleId="llb">
    <w:name w:val="footer"/>
    <w:basedOn w:val="Norml"/>
    <w:link w:val="llbChar"/>
    <w:uiPriority w:val="99"/>
    <w:semiHidden/>
    <w:rsid w:val="00CD69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DD1DDE"/>
    <w:rPr>
      <w:sz w:val="24"/>
      <w:szCs w:val="24"/>
      <w:lang w:eastAsia="ar-SA"/>
    </w:rPr>
  </w:style>
  <w:style w:type="paragraph" w:customStyle="1" w:styleId="Kerettartalom">
    <w:name w:val="Kerettartalom"/>
    <w:basedOn w:val="Szvegtrzs"/>
    <w:uiPriority w:val="99"/>
    <w:rsid w:val="00CD6913"/>
  </w:style>
  <w:style w:type="paragraph" w:styleId="Listaszerbekezds">
    <w:name w:val="List Paragraph"/>
    <w:basedOn w:val="Norml"/>
    <w:uiPriority w:val="99"/>
    <w:qFormat/>
    <w:rsid w:val="00C0142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B51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51F3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5659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MEGBÍZÁSI  SZERZŐDÉSS</vt:lpstr>
    </vt:vector>
  </TitlesOfParts>
  <Company>Microsoft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MEGBÍZÁSI  SZERZŐDÉSS</dc:title>
  <dc:creator>Marján Ügyvédi Iroda</dc:creator>
  <cp:lastModifiedBy>Windows-felhasználó</cp:lastModifiedBy>
  <cp:revision>2</cp:revision>
  <cp:lastPrinted>2017-03-27T06:40:00Z</cp:lastPrinted>
  <dcterms:created xsi:type="dcterms:W3CDTF">2018-04-21T12:03:00Z</dcterms:created>
  <dcterms:modified xsi:type="dcterms:W3CDTF">2018-04-21T12:03:00Z</dcterms:modified>
</cp:coreProperties>
</file>